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BF160E" w14:textId="1D74EFF9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35CA933A" w14:textId="7AB66046" w:rsidR="000E1C61" w:rsidRPr="0057603E" w:rsidRDefault="006145A0" w:rsidP="00465909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77EEB04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Skarb Państwa - </w:t>
      </w:r>
      <w:r w:rsidRPr="0057603E">
        <w:rPr>
          <w:rFonts w:ascii="Cambria" w:hAnsi="Cambria" w:cs="Arial"/>
          <w:b/>
          <w:bCs/>
        </w:rPr>
        <w:tab/>
      </w:r>
    </w:p>
    <w:p w14:paraId="1B0AD538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Państwowe Gospodarstwo Leśne Lasy Państwowe </w:t>
      </w:r>
    </w:p>
    <w:p w14:paraId="09A273E1" w14:textId="6B923859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Nadleśnictwo </w:t>
      </w:r>
      <w:r w:rsidR="00DD3D69">
        <w:rPr>
          <w:rFonts w:ascii="Cambria" w:hAnsi="Cambria" w:cs="Arial"/>
          <w:b/>
          <w:bCs/>
        </w:rPr>
        <w:t>Kłobuck</w:t>
      </w:r>
      <w:r w:rsidRPr="0057603E">
        <w:rPr>
          <w:rFonts w:ascii="Cambria" w:hAnsi="Cambria" w:cs="Arial"/>
          <w:b/>
          <w:bCs/>
        </w:rPr>
        <w:tab/>
      </w:r>
    </w:p>
    <w:p w14:paraId="38442A7F" w14:textId="04669E13" w:rsidR="000E1C61" w:rsidRDefault="00DD3D69" w:rsidP="00304FC6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ul. Zakrzewska 85</w:t>
      </w:r>
      <w:r w:rsidR="00465909">
        <w:rPr>
          <w:rFonts w:ascii="Cambria" w:hAnsi="Cambria" w:cs="Arial"/>
          <w:b/>
          <w:bCs/>
        </w:rPr>
        <w:t>,</w:t>
      </w:r>
    </w:p>
    <w:p w14:paraId="5A5AABCA" w14:textId="306AA47B" w:rsidR="00465909" w:rsidRPr="0057603E" w:rsidRDefault="00DD3D69" w:rsidP="00304FC6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42-100 Kłobuck</w:t>
      </w:r>
    </w:p>
    <w:p w14:paraId="47FBAAB5" w14:textId="1CD0CFE7" w:rsidR="00F344CE" w:rsidRDefault="00F344CE" w:rsidP="00304FC6">
      <w:pPr>
        <w:spacing w:before="120"/>
        <w:jc w:val="both"/>
        <w:rPr>
          <w:rFonts w:ascii="Cambria" w:hAnsi="Cambria" w:cs="Arial"/>
          <w:bCs/>
        </w:rPr>
      </w:pPr>
    </w:p>
    <w:p w14:paraId="65D8BE77" w14:textId="72F77C7E" w:rsidR="00465909" w:rsidRPr="00465909" w:rsidRDefault="00465909" w:rsidP="00FB1762">
      <w:pPr>
        <w:jc w:val="both"/>
        <w:rPr>
          <w:rFonts w:ascii="Cambria" w:hAnsi="Cambria"/>
          <w:sz w:val="22"/>
          <w:szCs w:val="22"/>
          <w:lang w:eastAsia="pl-PL"/>
        </w:rPr>
      </w:pPr>
      <w:r w:rsidRPr="00465909">
        <w:rPr>
          <w:rFonts w:ascii="Cambria" w:hAnsi="Cambria"/>
          <w:sz w:val="22"/>
          <w:szCs w:val="22"/>
          <w:lang w:eastAsia="pl-PL"/>
        </w:rPr>
        <w:t xml:space="preserve">Reprezentując wskazanego wyżej Wykonawcę, w postępowaniu o udzielenie zamówienia publicznego, prowadzonym </w:t>
      </w:r>
      <w:r w:rsidR="00FB1762" w:rsidRPr="00FB1762">
        <w:rPr>
          <w:rFonts w:ascii="Cambria" w:hAnsi="Cambria"/>
          <w:sz w:val="22"/>
          <w:szCs w:val="22"/>
          <w:lang w:eastAsia="pl-PL"/>
        </w:rPr>
        <w:t>w trybie podstawowym bez negocjacji o wartości nie przekraczającej progów unijnych</w:t>
      </w:r>
      <w:r w:rsidR="00FB1762">
        <w:rPr>
          <w:rFonts w:ascii="Cambria" w:hAnsi="Cambria"/>
          <w:sz w:val="22"/>
          <w:szCs w:val="22"/>
          <w:lang w:eastAsia="pl-PL"/>
        </w:rPr>
        <w:t xml:space="preserve"> </w:t>
      </w:r>
      <w:r w:rsidR="00FB1762" w:rsidRPr="00FB1762">
        <w:rPr>
          <w:rFonts w:ascii="Cambria" w:hAnsi="Cambria"/>
          <w:sz w:val="22"/>
          <w:szCs w:val="22"/>
          <w:lang w:eastAsia="pl-PL"/>
        </w:rPr>
        <w:t>o jakich stanowi art. 3 ustawy z 11 września 2019 r. – Prawo zamówień publicznych tj. z dnia 19 sierpnia 2024 r. (Dz.U. z 2024 r. poz. 1320)</w:t>
      </w:r>
      <w:r w:rsidR="00FB1762">
        <w:rPr>
          <w:rFonts w:ascii="Cambria" w:hAnsi="Cambria"/>
          <w:sz w:val="22"/>
          <w:szCs w:val="22"/>
          <w:lang w:eastAsia="pl-PL"/>
        </w:rPr>
        <w:t xml:space="preserve"> </w:t>
      </w:r>
      <w:r w:rsidRPr="00465909">
        <w:rPr>
          <w:rFonts w:ascii="Cambria" w:hAnsi="Cambria"/>
          <w:sz w:val="22"/>
          <w:szCs w:val="22"/>
          <w:lang w:eastAsia="pl-PL"/>
        </w:rPr>
        <w:t>na „</w:t>
      </w:r>
      <w:r w:rsidR="00DD3D69" w:rsidRPr="00DD3D69">
        <w:rPr>
          <w:rFonts w:ascii="Cambria" w:hAnsi="Cambria"/>
          <w:sz w:val="22"/>
          <w:szCs w:val="22"/>
          <w:lang w:eastAsia="pl-PL"/>
        </w:rPr>
        <w:t>Dostawa oleju napędowego typu B0 dla Nadleśnictwa Kłobuck do dnia 31 grudnia 202</w:t>
      </w:r>
      <w:r w:rsidR="00E55B2F">
        <w:rPr>
          <w:rFonts w:ascii="Cambria" w:hAnsi="Cambria"/>
          <w:sz w:val="22"/>
          <w:szCs w:val="22"/>
          <w:lang w:eastAsia="pl-PL"/>
        </w:rPr>
        <w:t>6</w:t>
      </w:r>
      <w:r w:rsidR="00DD3D69" w:rsidRPr="00DD3D69">
        <w:rPr>
          <w:rFonts w:ascii="Cambria" w:hAnsi="Cambria"/>
          <w:sz w:val="22"/>
          <w:szCs w:val="22"/>
          <w:lang w:eastAsia="pl-PL"/>
        </w:rPr>
        <w:t xml:space="preserve"> roku</w:t>
      </w:r>
      <w:r w:rsidRPr="00465909">
        <w:rPr>
          <w:rFonts w:ascii="Cambria" w:hAnsi="Cambria"/>
          <w:sz w:val="22"/>
          <w:szCs w:val="22"/>
        </w:rPr>
        <w:t>”</w:t>
      </w:r>
      <w:r w:rsidRPr="00465909">
        <w:rPr>
          <w:rFonts w:ascii="Cambria" w:hAnsi="Cambria"/>
          <w:sz w:val="22"/>
          <w:szCs w:val="22"/>
          <w:lang w:eastAsia="pl-PL"/>
        </w:rPr>
        <w:t xml:space="preserve"> zgodnie z wymaganiami określonymi w Specyfikacji Warunków Zamówienia /SWZ/ oświadczam/y, że</w:t>
      </w:r>
    </w:p>
    <w:p w14:paraId="470FCA46" w14:textId="77777777" w:rsidR="00465909" w:rsidRPr="00465909" w:rsidRDefault="00465909" w:rsidP="00465909">
      <w:pPr>
        <w:jc w:val="both"/>
        <w:rPr>
          <w:rFonts w:ascii="Cambria" w:hAnsi="Cambria"/>
          <w:color w:val="000000"/>
          <w:sz w:val="22"/>
          <w:szCs w:val="22"/>
          <w:lang w:eastAsia="pl-PL"/>
        </w:rPr>
      </w:pPr>
    </w:p>
    <w:p w14:paraId="141D1111" w14:textId="5EA4B613" w:rsidR="00465909" w:rsidRPr="00465909" w:rsidRDefault="00465909" w:rsidP="00465909">
      <w:pPr>
        <w:pStyle w:val="Akapitzlist"/>
        <w:numPr>
          <w:ilvl w:val="0"/>
          <w:numId w:val="134"/>
        </w:numPr>
        <w:spacing w:after="120"/>
        <w:ind w:left="426"/>
        <w:jc w:val="both"/>
        <w:rPr>
          <w:rFonts w:ascii="Cambria" w:hAnsi="Cambria"/>
          <w:color w:val="000000"/>
          <w:sz w:val="22"/>
          <w:szCs w:val="22"/>
          <w:lang w:eastAsia="pl-PL"/>
        </w:rPr>
      </w:pPr>
      <w:r w:rsidRPr="00465909">
        <w:rPr>
          <w:rFonts w:ascii="Cambria" w:hAnsi="Cambria"/>
          <w:color w:val="000000"/>
          <w:sz w:val="22"/>
          <w:szCs w:val="22"/>
          <w:lang w:eastAsia="pl-PL"/>
        </w:rPr>
        <w:t xml:space="preserve">Wykonawca oferuje </w:t>
      </w:r>
      <w:r w:rsidR="009E7764">
        <w:rPr>
          <w:rFonts w:ascii="Cambria" w:hAnsi="Cambria"/>
          <w:color w:val="000000"/>
          <w:sz w:val="22"/>
          <w:szCs w:val="22"/>
          <w:lang w:eastAsia="pl-PL"/>
        </w:rPr>
        <w:t>dostawę</w:t>
      </w:r>
      <w:r w:rsidR="00587BFF">
        <w:rPr>
          <w:rFonts w:ascii="Cambria" w:hAnsi="Cambria"/>
          <w:color w:val="000000"/>
          <w:sz w:val="22"/>
          <w:szCs w:val="22"/>
          <w:lang w:eastAsia="pl-PL"/>
        </w:rPr>
        <w:t xml:space="preserve"> </w:t>
      </w:r>
      <w:r w:rsidRPr="00465909">
        <w:rPr>
          <w:rFonts w:ascii="Cambria" w:hAnsi="Cambria"/>
          <w:color w:val="000000"/>
          <w:sz w:val="22"/>
          <w:szCs w:val="22"/>
          <w:lang w:eastAsia="pl-PL"/>
        </w:rPr>
        <w:t xml:space="preserve">będących przedmiotem zamówienia </w:t>
      </w:r>
      <w:r w:rsidR="009E7764">
        <w:rPr>
          <w:rFonts w:ascii="Cambria" w:hAnsi="Cambria"/>
          <w:color w:val="000000"/>
          <w:sz w:val="22"/>
          <w:szCs w:val="22"/>
          <w:lang w:eastAsia="pl-PL"/>
        </w:rPr>
        <w:t xml:space="preserve"> </w:t>
      </w:r>
      <w:r w:rsidRPr="00465909">
        <w:rPr>
          <w:rFonts w:ascii="Cambria" w:hAnsi="Cambria"/>
          <w:color w:val="000000"/>
          <w:sz w:val="22"/>
          <w:szCs w:val="22"/>
          <w:lang w:eastAsia="pl-PL"/>
        </w:rPr>
        <w:t xml:space="preserve"> </w:t>
      </w:r>
      <w:r w:rsidR="00E55B2F">
        <w:rPr>
          <w:rFonts w:ascii="Cambria" w:hAnsi="Cambria"/>
          <w:color w:val="000000"/>
          <w:sz w:val="22"/>
          <w:szCs w:val="22"/>
          <w:lang w:eastAsia="pl-PL"/>
        </w:rPr>
        <w:t>20 000</w:t>
      </w:r>
      <w:r w:rsidRPr="00465909">
        <w:rPr>
          <w:rFonts w:ascii="Cambria" w:hAnsi="Cambria"/>
          <w:color w:val="000000"/>
          <w:sz w:val="22"/>
          <w:szCs w:val="22"/>
        </w:rPr>
        <w:t xml:space="preserve"> /słownie: </w:t>
      </w:r>
      <w:r w:rsidR="00E55B2F">
        <w:rPr>
          <w:rFonts w:ascii="Cambria" w:hAnsi="Cambria"/>
          <w:color w:val="000000"/>
          <w:sz w:val="22"/>
          <w:szCs w:val="22"/>
        </w:rPr>
        <w:t>dwadzieścia</w:t>
      </w:r>
      <w:r w:rsidR="00FB1762">
        <w:rPr>
          <w:rFonts w:ascii="Cambria" w:hAnsi="Cambria"/>
          <w:color w:val="000000"/>
          <w:sz w:val="22"/>
          <w:szCs w:val="22"/>
        </w:rPr>
        <w:t xml:space="preserve"> tysięcy </w:t>
      </w:r>
      <w:r w:rsidRPr="00465909">
        <w:rPr>
          <w:rFonts w:ascii="Cambria" w:hAnsi="Cambria"/>
          <w:color w:val="000000"/>
          <w:sz w:val="22"/>
          <w:szCs w:val="22"/>
        </w:rPr>
        <w:t>/</w:t>
      </w:r>
      <w:r w:rsidRPr="00465909">
        <w:rPr>
          <w:rFonts w:ascii="Cambria" w:hAnsi="Cambria"/>
          <w:color w:val="000000"/>
          <w:sz w:val="22"/>
          <w:szCs w:val="22"/>
          <w:lang w:eastAsia="pl-PL"/>
        </w:rPr>
        <w:t xml:space="preserve"> litrów oleju napędoweg</w:t>
      </w:r>
      <w:r w:rsidR="00DD3D69">
        <w:rPr>
          <w:rFonts w:ascii="Cambria" w:hAnsi="Cambria"/>
          <w:color w:val="000000"/>
          <w:sz w:val="22"/>
          <w:szCs w:val="22"/>
          <w:lang w:eastAsia="pl-PL"/>
        </w:rPr>
        <w:t>o typu B0</w:t>
      </w:r>
      <w:r w:rsidRPr="00465909">
        <w:rPr>
          <w:rFonts w:ascii="Cambria" w:hAnsi="Cambria"/>
          <w:color w:val="000000"/>
          <w:sz w:val="22"/>
          <w:szCs w:val="22"/>
          <w:lang w:eastAsia="pl-PL"/>
        </w:rPr>
        <w:t xml:space="preserve"> </w:t>
      </w:r>
      <w:r w:rsidR="009E7764">
        <w:rPr>
          <w:rFonts w:ascii="Cambria" w:hAnsi="Cambria"/>
          <w:color w:val="000000"/>
          <w:sz w:val="22"/>
          <w:szCs w:val="22"/>
          <w:lang w:eastAsia="pl-PL"/>
        </w:rPr>
        <w:t xml:space="preserve">za zapłatą kwoty </w:t>
      </w:r>
      <w:r w:rsidRPr="00465909">
        <w:rPr>
          <w:rFonts w:ascii="Cambria" w:hAnsi="Cambria"/>
          <w:color w:val="000000"/>
          <w:sz w:val="22"/>
          <w:szCs w:val="22"/>
          <w:lang w:eastAsia="pl-PL"/>
        </w:rPr>
        <w:t xml:space="preserve"> z podatkiem od towarów i usług </w:t>
      </w:r>
      <w:r w:rsidR="009E7764">
        <w:rPr>
          <w:rFonts w:ascii="Cambria" w:hAnsi="Cambria"/>
          <w:color w:val="000000"/>
          <w:sz w:val="22"/>
          <w:szCs w:val="22"/>
          <w:lang w:eastAsia="pl-PL"/>
        </w:rPr>
        <w:t xml:space="preserve">w kwocie </w:t>
      </w:r>
      <w:r w:rsidRPr="00465909">
        <w:rPr>
          <w:rFonts w:ascii="Cambria" w:hAnsi="Cambria"/>
          <w:color w:val="000000"/>
          <w:sz w:val="22"/>
          <w:szCs w:val="22"/>
          <w:lang w:eastAsia="pl-PL"/>
        </w:rPr>
        <w:t>………………...………..……zł</w:t>
      </w:r>
      <w:r>
        <w:rPr>
          <w:rFonts w:ascii="Cambria" w:hAnsi="Cambria"/>
          <w:color w:val="000000"/>
          <w:sz w:val="22"/>
          <w:szCs w:val="22"/>
          <w:lang w:eastAsia="pl-PL"/>
        </w:rPr>
        <w:t xml:space="preserve"> </w:t>
      </w:r>
      <w:r w:rsidRPr="00465909">
        <w:rPr>
          <w:rFonts w:ascii="Cambria" w:hAnsi="Cambria"/>
          <w:color w:val="000000"/>
          <w:sz w:val="22"/>
          <w:szCs w:val="22"/>
          <w:lang w:eastAsia="pl-PL"/>
        </w:rPr>
        <w:t>/słownie:………………………………………………………………………………………../, zgodnie z poniższymi tabelami:</w:t>
      </w:r>
    </w:p>
    <w:p w14:paraId="3A247E56" w14:textId="77777777" w:rsidR="00465909" w:rsidRPr="00465909" w:rsidRDefault="00465909" w:rsidP="00465909">
      <w:pPr>
        <w:spacing w:after="120"/>
        <w:jc w:val="both"/>
        <w:rPr>
          <w:rFonts w:ascii="Cambria" w:hAnsi="Cambria"/>
          <w:color w:val="000000"/>
          <w:sz w:val="22"/>
          <w:szCs w:val="22"/>
          <w:lang w:eastAsia="pl-P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46"/>
        <w:gridCol w:w="1437"/>
        <w:gridCol w:w="1615"/>
        <w:gridCol w:w="1476"/>
        <w:gridCol w:w="2248"/>
      </w:tblGrid>
      <w:tr w:rsidR="00465909" w:rsidRPr="00465909" w14:paraId="0BE28D78" w14:textId="77777777" w:rsidTr="00FC660D">
        <w:tc>
          <w:tcPr>
            <w:tcW w:w="1384" w:type="dxa"/>
          </w:tcPr>
          <w:p w14:paraId="250F75D2" w14:textId="15C1EA43" w:rsidR="00465909" w:rsidRPr="00DD3D6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lang w:eastAsia="pl-PL"/>
              </w:rPr>
            </w:pPr>
            <w:r w:rsidRPr="00DD3D69">
              <w:rPr>
                <w:rFonts w:ascii="Cambria" w:hAnsi="Cambria"/>
                <w:color w:val="000000"/>
                <w:lang w:eastAsia="pl-PL"/>
              </w:rPr>
              <w:t>Ilość oleju napędowego</w:t>
            </w:r>
            <w:r w:rsidR="00DD3D69">
              <w:rPr>
                <w:rFonts w:ascii="Cambria" w:hAnsi="Cambria"/>
                <w:color w:val="000000"/>
                <w:lang w:eastAsia="pl-PL"/>
              </w:rPr>
              <w:t xml:space="preserve"> typu B0</w:t>
            </w:r>
          </w:p>
        </w:tc>
        <w:tc>
          <w:tcPr>
            <w:tcW w:w="1446" w:type="dxa"/>
          </w:tcPr>
          <w:p w14:paraId="5D27C531" w14:textId="0D78FDCB" w:rsidR="00465909" w:rsidRPr="00DD3D6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lang w:eastAsia="pl-PL"/>
              </w:rPr>
            </w:pPr>
            <w:r w:rsidRPr="00DD3D69">
              <w:rPr>
                <w:rFonts w:ascii="Cambria" w:hAnsi="Cambria"/>
                <w:color w:val="000000"/>
                <w:lang w:eastAsia="pl-PL"/>
              </w:rPr>
              <w:t xml:space="preserve">Cena 1 litra oleju napędowego producenta na dzień </w:t>
            </w:r>
            <w:r w:rsidRPr="00DD3D69">
              <w:rPr>
                <w:rFonts w:ascii="Cambria" w:hAnsi="Cambria"/>
                <w:color w:val="000000"/>
                <w:u w:val="single"/>
                <w:lang w:eastAsia="pl-PL"/>
              </w:rPr>
              <w:t xml:space="preserve"> </w:t>
            </w:r>
            <w:r w:rsidRPr="00DD3D69">
              <w:rPr>
                <w:rFonts w:ascii="Cambria" w:hAnsi="Cambria"/>
                <w:color w:val="000000"/>
                <w:lang w:eastAsia="pl-PL"/>
              </w:rPr>
              <w:t xml:space="preserve">  </w:t>
            </w:r>
            <w:r w:rsidR="00E55B2F">
              <w:rPr>
                <w:rFonts w:ascii="Cambria" w:hAnsi="Cambria"/>
                <w:color w:val="000000"/>
                <w:lang w:eastAsia="pl-PL"/>
              </w:rPr>
              <w:t>09</w:t>
            </w:r>
            <w:r w:rsidR="001D29BF" w:rsidRPr="00FB1762">
              <w:rPr>
                <w:rFonts w:ascii="Cambria" w:hAnsi="Cambria"/>
                <w:color w:val="000000"/>
                <w:lang w:eastAsia="pl-PL"/>
              </w:rPr>
              <w:t>.</w:t>
            </w:r>
            <w:r w:rsidR="00E55B2F">
              <w:rPr>
                <w:rFonts w:ascii="Cambria" w:hAnsi="Cambria"/>
                <w:color w:val="000000"/>
                <w:lang w:eastAsia="pl-PL"/>
              </w:rPr>
              <w:t>03</w:t>
            </w:r>
            <w:r w:rsidR="001D29BF" w:rsidRPr="00FB1762">
              <w:rPr>
                <w:rFonts w:ascii="Cambria" w:hAnsi="Cambria"/>
                <w:color w:val="000000"/>
                <w:lang w:eastAsia="pl-PL"/>
              </w:rPr>
              <w:t>.202</w:t>
            </w:r>
            <w:r w:rsidR="00E55B2F">
              <w:rPr>
                <w:rFonts w:ascii="Cambria" w:hAnsi="Cambria"/>
                <w:color w:val="000000"/>
                <w:lang w:eastAsia="pl-PL"/>
              </w:rPr>
              <w:t>6</w:t>
            </w:r>
            <w:r w:rsidRPr="00DD3D69">
              <w:rPr>
                <w:rFonts w:ascii="Cambria" w:hAnsi="Cambria"/>
                <w:color w:val="000000"/>
                <w:lang w:eastAsia="pl-PL"/>
              </w:rPr>
              <w:t xml:space="preserve"> roku</w:t>
            </w:r>
          </w:p>
          <w:p w14:paraId="59C4C2B7" w14:textId="77777777" w:rsidR="00465909" w:rsidRPr="00DD3D6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lang w:eastAsia="pl-PL"/>
              </w:rPr>
            </w:pPr>
            <w:r w:rsidRPr="00DD3D69">
              <w:rPr>
                <w:rFonts w:ascii="Cambria" w:hAnsi="Cambria"/>
                <w:color w:val="000000"/>
                <w:lang w:eastAsia="pl-PL"/>
              </w:rPr>
              <w:t>/bez podatku od towarów i usług/</w:t>
            </w:r>
          </w:p>
        </w:tc>
        <w:tc>
          <w:tcPr>
            <w:tcW w:w="1437" w:type="dxa"/>
          </w:tcPr>
          <w:p w14:paraId="6C6EBF1E" w14:textId="77777777" w:rsidR="00465909" w:rsidRPr="00DD3D6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lang w:eastAsia="pl-PL"/>
              </w:rPr>
            </w:pPr>
            <w:r w:rsidRPr="00DD3D69">
              <w:rPr>
                <w:rFonts w:ascii="Cambria" w:hAnsi="Cambria"/>
                <w:color w:val="000000"/>
                <w:lang w:eastAsia="pl-PL"/>
              </w:rPr>
              <w:t xml:space="preserve">Stała marża lub upust za sprzedaż 1 litra oleju napędowego </w:t>
            </w:r>
          </w:p>
        </w:tc>
        <w:tc>
          <w:tcPr>
            <w:tcW w:w="1615" w:type="dxa"/>
          </w:tcPr>
          <w:p w14:paraId="6FA6DD87" w14:textId="77777777" w:rsidR="00465909" w:rsidRPr="00DD3D6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lang w:eastAsia="pl-PL"/>
              </w:rPr>
            </w:pPr>
            <w:r w:rsidRPr="00DD3D69">
              <w:rPr>
                <w:rFonts w:ascii="Cambria" w:hAnsi="Cambria"/>
                <w:color w:val="000000"/>
                <w:lang w:eastAsia="pl-PL"/>
              </w:rPr>
              <w:t>Cena 1 litra oleju napędowego z marżą lub upustem /bez podatku od towarów i usług/</w:t>
            </w:r>
          </w:p>
        </w:tc>
        <w:tc>
          <w:tcPr>
            <w:tcW w:w="1476" w:type="dxa"/>
          </w:tcPr>
          <w:p w14:paraId="6F8D7927" w14:textId="77777777" w:rsidR="00465909" w:rsidRPr="00DD3D6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lang w:eastAsia="pl-PL"/>
              </w:rPr>
            </w:pPr>
            <w:r w:rsidRPr="00DD3D69">
              <w:rPr>
                <w:rFonts w:ascii="Cambria" w:hAnsi="Cambria"/>
                <w:color w:val="000000"/>
                <w:lang w:eastAsia="pl-PL"/>
              </w:rPr>
              <w:t>Cena 1 litra oleju napędowego z marżą lub upustem i podatkiem od towarów i usług</w:t>
            </w:r>
          </w:p>
        </w:tc>
        <w:tc>
          <w:tcPr>
            <w:tcW w:w="2248" w:type="dxa"/>
          </w:tcPr>
          <w:p w14:paraId="216DC9C7" w14:textId="418B40AB" w:rsidR="00465909" w:rsidRPr="00DD3D6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lang w:eastAsia="pl-PL"/>
              </w:rPr>
            </w:pPr>
            <w:r w:rsidRPr="00DD3D69">
              <w:rPr>
                <w:rFonts w:ascii="Cambria" w:hAnsi="Cambria"/>
                <w:color w:val="000000"/>
                <w:lang w:eastAsia="pl-PL"/>
              </w:rPr>
              <w:t xml:space="preserve">Żądana przez wykonawcę cena z podatkiem od towarów i usług i marżą lub upustem </w:t>
            </w:r>
            <w:r w:rsidR="00E55B2F">
              <w:rPr>
                <w:rFonts w:ascii="Cambria" w:hAnsi="Cambria"/>
                <w:color w:val="000000"/>
                <w:lang w:eastAsia="pl-PL"/>
              </w:rPr>
              <w:t>20 000</w:t>
            </w:r>
            <w:r w:rsidRPr="00DD3D69">
              <w:rPr>
                <w:rFonts w:ascii="Cambria" w:hAnsi="Cambria"/>
                <w:color w:val="000000"/>
                <w:lang w:eastAsia="pl-PL"/>
              </w:rPr>
              <w:t xml:space="preserve"> </w:t>
            </w:r>
            <w:r w:rsidRPr="00DD3D69">
              <w:rPr>
                <w:rFonts w:ascii="Cambria" w:hAnsi="Cambria"/>
                <w:color w:val="000000"/>
              </w:rPr>
              <w:t xml:space="preserve">/słownie:  </w:t>
            </w:r>
            <w:r w:rsidR="00E55B2F">
              <w:rPr>
                <w:rFonts w:ascii="Cambria" w:hAnsi="Cambria"/>
                <w:color w:val="000000"/>
              </w:rPr>
              <w:t xml:space="preserve">dwadzieścia </w:t>
            </w:r>
            <w:r w:rsidR="00FB1762">
              <w:rPr>
                <w:rFonts w:ascii="Cambria" w:hAnsi="Cambria"/>
                <w:color w:val="000000"/>
              </w:rPr>
              <w:t>tysięcy</w:t>
            </w:r>
            <w:r w:rsidR="00E55B2F">
              <w:rPr>
                <w:rFonts w:ascii="Cambria" w:hAnsi="Cambria"/>
                <w:color w:val="000000"/>
              </w:rPr>
              <w:t xml:space="preserve"> </w:t>
            </w:r>
            <w:r w:rsidRPr="00DD3D69">
              <w:rPr>
                <w:rFonts w:ascii="Cambria" w:hAnsi="Cambria"/>
                <w:color w:val="000000"/>
              </w:rPr>
              <w:t>/ litrów oleju napędowego</w:t>
            </w:r>
          </w:p>
        </w:tc>
      </w:tr>
      <w:tr w:rsidR="00465909" w:rsidRPr="00465909" w14:paraId="3A0CABCC" w14:textId="77777777" w:rsidTr="00FC660D">
        <w:tc>
          <w:tcPr>
            <w:tcW w:w="1384" w:type="dxa"/>
          </w:tcPr>
          <w:p w14:paraId="0D59F496" w14:textId="77777777" w:rsidR="00465909" w:rsidRPr="0046590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465909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446" w:type="dxa"/>
          </w:tcPr>
          <w:p w14:paraId="4F08D69D" w14:textId="77777777" w:rsidR="00465909" w:rsidRPr="0046590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465909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437" w:type="dxa"/>
          </w:tcPr>
          <w:p w14:paraId="211E20C0" w14:textId="77777777" w:rsidR="00465909" w:rsidRPr="0046590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465909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615" w:type="dxa"/>
          </w:tcPr>
          <w:p w14:paraId="1BDB25D1" w14:textId="77777777" w:rsidR="00465909" w:rsidRPr="0046590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465909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476" w:type="dxa"/>
          </w:tcPr>
          <w:p w14:paraId="41468204" w14:textId="77777777" w:rsidR="00465909" w:rsidRPr="0046590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465909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248" w:type="dxa"/>
          </w:tcPr>
          <w:p w14:paraId="48F6AB0B" w14:textId="77777777" w:rsidR="00465909" w:rsidRPr="0046590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465909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6</w:t>
            </w:r>
          </w:p>
        </w:tc>
      </w:tr>
      <w:tr w:rsidR="00465909" w:rsidRPr="00465909" w14:paraId="71993712" w14:textId="77777777" w:rsidTr="00FC660D">
        <w:trPr>
          <w:trHeight w:val="1106"/>
        </w:trPr>
        <w:tc>
          <w:tcPr>
            <w:tcW w:w="1384" w:type="dxa"/>
            <w:vAlign w:val="center"/>
          </w:tcPr>
          <w:p w14:paraId="39FCBFC6" w14:textId="64983507" w:rsidR="00DD3D69" w:rsidRDefault="00E55B2F" w:rsidP="00DD3D69">
            <w:pPr>
              <w:jc w:val="both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20 000</w:t>
            </w:r>
            <w:r w:rsidR="00DD3D69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 xml:space="preserve"> L</w:t>
            </w:r>
          </w:p>
          <w:p w14:paraId="1327930B" w14:textId="0BD0EB61" w:rsidR="00465909" w:rsidRPr="00465909" w:rsidRDefault="00DD3D69" w:rsidP="00DD3D69">
            <w:pPr>
              <w:jc w:val="both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465909" w:rsidRPr="00DD3D69">
              <w:rPr>
                <w:rFonts w:ascii="Cambria" w:hAnsi="Cambria"/>
                <w:color w:val="000000"/>
                <w:sz w:val="16"/>
                <w:szCs w:val="16"/>
              </w:rPr>
              <w:t xml:space="preserve">/słownie: </w:t>
            </w:r>
            <w:r w:rsidR="00E55B2F">
              <w:rPr>
                <w:rFonts w:ascii="Cambria" w:hAnsi="Cambria"/>
                <w:color w:val="000000"/>
                <w:sz w:val="16"/>
                <w:szCs w:val="16"/>
              </w:rPr>
              <w:t xml:space="preserve">dwadzieścia </w:t>
            </w:r>
            <w:r w:rsidR="00FB1762">
              <w:rPr>
                <w:rFonts w:ascii="Cambria" w:hAnsi="Cambria"/>
                <w:color w:val="000000"/>
                <w:sz w:val="16"/>
                <w:szCs w:val="16"/>
              </w:rPr>
              <w:t xml:space="preserve">tysięcy </w:t>
            </w:r>
            <w:r w:rsidR="00E55B2F">
              <w:rPr>
                <w:rFonts w:ascii="Cambria" w:hAnsi="Cambria"/>
                <w:color w:val="000000"/>
                <w:sz w:val="16"/>
                <w:szCs w:val="16"/>
              </w:rPr>
              <w:t>L</w:t>
            </w:r>
            <w:r w:rsidR="00465909" w:rsidRPr="00DD3D69">
              <w:rPr>
                <w:rFonts w:ascii="Cambria" w:hAnsi="Cambria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6" w:type="dxa"/>
          </w:tcPr>
          <w:p w14:paraId="7040CFFB" w14:textId="77777777" w:rsidR="00465909" w:rsidRPr="0046590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37" w:type="dxa"/>
          </w:tcPr>
          <w:p w14:paraId="0177B8DD" w14:textId="77777777" w:rsidR="00465909" w:rsidRPr="0046590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15" w:type="dxa"/>
          </w:tcPr>
          <w:p w14:paraId="68FBA051" w14:textId="77777777" w:rsidR="00465909" w:rsidRPr="0046590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76" w:type="dxa"/>
          </w:tcPr>
          <w:p w14:paraId="18423FD0" w14:textId="77777777" w:rsidR="00465909" w:rsidRPr="0046590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248" w:type="dxa"/>
          </w:tcPr>
          <w:p w14:paraId="4096BB38" w14:textId="77777777" w:rsidR="00465909" w:rsidRPr="00465909" w:rsidRDefault="00465909" w:rsidP="00A94F8D">
            <w:pPr>
              <w:spacing w:after="120"/>
              <w:jc w:val="both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1DE2A4AD" w14:textId="77777777" w:rsidR="00465909" w:rsidRPr="00126190" w:rsidRDefault="00465909" w:rsidP="00465909">
      <w:pPr>
        <w:spacing w:after="120"/>
        <w:jc w:val="both"/>
        <w:rPr>
          <w:color w:val="000000"/>
          <w:sz w:val="22"/>
          <w:szCs w:val="22"/>
          <w:lang w:eastAsia="pl-PL"/>
        </w:rPr>
      </w:pPr>
    </w:p>
    <w:p w14:paraId="5F6305CE" w14:textId="77777777" w:rsidR="00FB1762" w:rsidRDefault="00FB1762" w:rsidP="00465909">
      <w:pPr>
        <w:spacing w:after="120"/>
        <w:ind w:left="709"/>
        <w:jc w:val="both"/>
        <w:rPr>
          <w:rFonts w:ascii="Cambria" w:hAnsi="Cambria"/>
          <w:color w:val="000000"/>
          <w:sz w:val="22"/>
          <w:szCs w:val="22"/>
          <w:lang w:eastAsia="pl-PL"/>
        </w:rPr>
      </w:pPr>
    </w:p>
    <w:p w14:paraId="1AD4537F" w14:textId="4111B53F" w:rsidR="00465909" w:rsidRPr="00465909" w:rsidRDefault="00465909" w:rsidP="00465909">
      <w:pPr>
        <w:spacing w:after="120"/>
        <w:ind w:left="709"/>
        <w:jc w:val="both"/>
        <w:rPr>
          <w:rFonts w:ascii="Cambria" w:hAnsi="Cambria"/>
          <w:color w:val="000000"/>
          <w:sz w:val="22"/>
          <w:szCs w:val="22"/>
          <w:lang w:eastAsia="pl-PL"/>
        </w:rPr>
      </w:pPr>
      <w:r w:rsidRPr="00465909">
        <w:rPr>
          <w:rFonts w:ascii="Cambria" w:hAnsi="Cambria"/>
          <w:color w:val="000000"/>
          <w:sz w:val="22"/>
          <w:szCs w:val="22"/>
          <w:lang w:eastAsia="pl-PL"/>
        </w:rPr>
        <w:lastRenderedPageBreak/>
        <w:t>Wykonawca kupuje olej napędowy</w:t>
      </w:r>
      <w:r w:rsidR="00DD3D69">
        <w:rPr>
          <w:rFonts w:ascii="Cambria" w:hAnsi="Cambria"/>
          <w:color w:val="000000"/>
          <w:sz w:val="22"/>
          <w:szCs w:val="22"/>
          <w:lang w:eastAsia="pl-PL"/>
        </w:rPr>
        <w:t xml:space="preserve"> typu B0</w:t>
      </w:r>
      <w:r w:rsidRPr="00465909">
        <w:rPr>
          <w:rFonts w:ascii="Cambria" w:hAnsi="Cambria"/>
          <w:color w:val="000000"/>
          <w:sz w:val="22"/>
          <w:szCs w:val="22"/>
          <w:lang w:eastAsia="pl-PL"/>
        </w:rPr>
        <w:t xml:space="preserve"> od sprzedawcy</w:t>
      </w:r>
    </w:p>
    <w:p w14:paraId="5E93F006" w14:textId="77777777" w:rsidR="00465909" w:rsidRPr="00465909" w:rsidRDefault="00465909" w:rsidP="00465909">
      <w:pPr>
        <w:spacing w:after="120"/>
        <w:ind w:left="709"/>
        <w:jc w:val="both"/>
        <w:rPr>
          <w:rFonts w:ascii="Cambria" w:hAnsi="Cambria"/>
          <w:color w:val="000000"/>
          <w:sz w:val="22"/>
          <w:szCs w:val="22"/>
          <w:lang w:eastAsia="pl-PL"/>
        </w:rPr>
      </w:pPr>
      <w:r w:rsidRPr="00465909">
        <w:rPr>
          <w:rFonts w:ascii="Cambria" w:hAnsi="Cambria"/>
          <w:color w:val="000000"/>
          <w:sz w:val="22"/>
          <w:szCs w:val="22"/>
          <w:lang w:eastAsia="pl-PL"/>
        </w:rPr>
        <w:t>………...…………………………………………………………………….…………………</w:t>
      </w:r>
    </w:p>
    <w:p w14:paraId="6C6BFB8E" w14:textId="77777777" w:rsidR="00465909" w:rsidRPr="00465909" w:rsidRDefault="00465909" w:rsidP="00465909">
      <w:pPr>
        <w:spacing w:after="120"/>
        <w:ind w:left="709"/>
        <w:jc w:val="both"/>
        <w:rPr>
          <w:rFonts w:ascii="Cambria" w:hAnsi="Cambria"/>
          <w:color w:val="000000"/>
          <w:sz w:val="22"/>
          <w:szCs w:val="22"/>
          <w:lang w:eastAsia="pl-PL"/>
        </w:rPr>
      </w:pPr>
      <w:r w:rsidRPr="00465909">
        <w:rPr>
          <w:rFonts w:ascii="Cambria" w:hAnsi="Cambria"/>
          <w:color w:val="000000"/>
          <w:sz w:val="22"/>
          <w:szCs w:val="22"/>
          <w:lang w:eastAsia="pl-PL"/>
        </w:rPr>
        <w:t>który prowadzi stronę internetową pod adresem …………………………………………… .</w:t>
      </w:r>
    </w:p>
    <w:p w14:paraId="059E6D93" w14:textId="77777777" w:rsidR="00465909" w:rsidRPr="00465909" w:rsidRDefault="00465909" w:rsidP="00465909">
      <w:pPr>
        <w:spacing w:after="120"/>
        <w:jc w:val="both"/>
        <w:rPr>
          <w:rFonts w:ascii="Cambria" w:hAnsi="Cambria"/>
          <w:color w:val="000000"/>
          <w:sz w:val="22"/>
          <w:szCs w:val="22"/>
          <w:lang w:eastAsia="pl-PL"/>
        </w:rPr>
      </w:pPr>
    </w:p>
    <w:p w14:paraId="6FBD4E4B" w14:textId="33A8661D" w:rsidR="001E6C0A" w:rsidRPr="00465909" w:rsidRDefault="00465909" w:rsidP="00465909">
      <w:pPr>
        <w:tabs>
          <w:tab w:val="left" w:pos="993"/>
        </w:tabs>
        <w:spacing w:after="120"/>
        <w:ind w:left="709" w:hanging="709"/>
        <w:jc w:val="both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  <w:lang w:eastAsia="pl-PL"/>
        </w:rPr>
        <w:t>2.</w:t>
      </w:r>
      <w:r w:rsidRPr="00465909">
        <w:rPr>
          <w:rFonts w:ascii="Cambria" w:hAnsi="Cambria"/>
          <w:color w:val="000000"/>
          <w:sz w:val="22"/>
          <w:szCs w:val="22"/>
          <w:lang w:eastAsia="pl-PL"/>
        </w:rPr>
        <w:t xml:space="preserve"> </w:t>
      </w:r>
      <w:r>
        <w:rPr>
          <w:rFonts w:ascii="Cambria" w:hAnsi="Cambria"/>
          <w:color w:val="000000"/>
          <w:sz w:val="22"/>
          <w:szCs w:val="22"/>
          <w:lang w:eastAsia="pl-PL"/>
        </w:rPr>
        <w:t xml:space="preserve">         </w:t>
      </w:r>
      <w:r>
        <w:rPr>
          <w:rFonts w:ascii="Cambria" w:hAnsi="Cambria"/>
          <w:color w:val="000000"/>
          <w:sz w:val="22"/>
          <w:szCs w:val="22"/>
          <w:lang w:eastAsia="pl-PL"/>
        </w:rPr>
        <w:tab/>
      </w:r>
      <w:r w:rsidRPr="00465909">
        <w:rPr>
          <w:rFonts w:ascii="Cambria" w:hAnsi="Cambria"/>
          <w:color w:val="000000"/>
          <w:sz w:val="22"/>
          <w:szCs w:val="22"/>
        </w:rPr>
        <w:t xml:space="preserve">Wykonawca, wykazując spełnianie warunków określonych w Rozdziale </w:t>
      </w:r>
      <w:r w:rsidR="00E02A57">
        <w:rPr>
          <w:rFonts w:ascii="Cambria" w:hAnsi="Cambria"/>
          <w:color w:val="000000"/>
          <w:sz w:val="22"/>
          <w:szCs w:val="22"/>
        </w:rPr>
        <w:t>7</w:t>
      </w:r>
      <w:r w:rsidRPr="00465909">
        <w:rPr>
          <w:rFonts w:ascii="Cambria" w:hAnsi="Cambria"/>
          <w:color w:val="000000"/>
          <w:sz w:val="22"/>
          <w:szCs w:val="22"/>
        </w:rPr>
        <w:t xml:space="preserve">. pkt </w:t>
      </w:r>
      <w:r w:rsidR="00E02A57">
        <w:rPr>
          <w:rFonts w:ascii="Cambria" w:hAnsi="Cambria"/>
          <w:color w:val="000000"/>
          <w:sz w:val="22"/>
          <w:szCs w:val="22"/>
        </w:rPr>
        <w:t>4</w:t>
      </w:r>
      <w:r w:rsidRPr="00465909">
        <w:rPr>
          <w:rFonts w:ascii="Cambria" w:hAnsi="Cambria"/>
          <w:color w:val="000000"/>
          <w:sz w:val="22"/>
          <w:szCs w:val="22"/>
        </w:rPr>
        <w:t xml:space="preserve"> lit. b/ </w:t>
      </w:r>
      <w:r w:rsidR="009E7764">
        <w:rPr>
          <w:rFonts w:ascii="Cambria" w:hAnsi="Cambria"/>
          <w:color w:val="000000"/>
          <w:sz w:val="22"/>
          <w:szCs w:val="22"/>
        </w:rPr>
        <w:t>SWZ</w:t>
      </w:r>
      <w:r w:rsidRPr="00465909">
        <w:rPr>
          <w:rFonts w:ascii="Cambria" w:hAnsi="Cambria"/>
          <w:color w:val="000000"/>
          <w:sz w:val="22"/>
          <w:szCs w:val="22"/>
        </w:rPr>
        <w:t>, dysponuje - samochodem marki … nr rej. … przystosowanym do przewozu paliw płynnych wraz z dystrybutorem.</w:t>
      </w:r>
    </w:p>
    <w:p w14:paraId="3827FDE6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B606821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Stawka podatku od towaru i usług (VAT), która </w:t>
      </w:r>
      <w:r w:rsidR="009E7764">
        <w:rPr>
          <w:rFonts w:ascii="Cambria" w:hAnsi="Cambria" w:cs="Arial"/>
          <w:bCs/>
          <w:sz w:val="22"/>
          <w:szCs w:val="22"/>
        </w:rPr>
        <w:t>na dzień sporządzenia oferty</w:t>
      </w:r>
      <w:r>
        <w:rPr>
          <w:rFonts w:ascii="Cambria" w:hAnsi="Cambria" w:cs="Arial"/>
          <w:bCs/>
          <w:sz w:val="22"/>
          <w:szCs w:val="22"/>
        </w:rPr>
        <w:t xml:space="preserve"> będzie miała zastosowanie to ___________%</w:t>
      </w:r>
    </w:p>
    <w:p w14:paraId="593CCD87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517715F" w14:textId="74E29A75" w:rsidR="001E6C0A" w:rsidRDefault="001E6C0A" w:rsidP="00FB176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5"/>
        <w:gridCol w:w="4220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tbl>
      <w:tblPr>
        <w:tblpPr w:leftFromText="141" w:rightFromText="141" w:vertAnchor="text" w:horzAnchor="page" w:tblpX="1272" w:tblpY="245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677"/>
      </w:tblGrid>
      <w:tr w:rsidR="00465909" w:rsidRPr="00134370" w14:paraId="0FF1F178" w14:textId="77777777" w:rsidTr="00465909">
        <w:trPr>
          <w:trHeight w:val="107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38402E7" w14:textId="77777777" w:rsidR="00465909" w:rsidRDefault="00465909" w:rsidP="00465909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0A70441E" w14:textId="77777777" w:rsidR="00465909" w:rsidRDefault="00465909" w:rsidP="00465909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465909" w:rsidRPr="00134370" w14:paraId="6B20197B" w14:textId="77777777" w:rsidTr="00465909">
        <w:trPr>
          <w:trHeight w:val="778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2F68" w14:textId="77777777" w:rsidR="00465909" w:rsidRDefault="00465909" w:rsidP="0046590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8610" w14:textId="77777777" w:rsidR="00465909" w:rsidRDefault="00465909" w:rsidP="0046590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465909" w:rsidRPr="00134370" w14:paraId="1D827E5A" w14:textId="77777777" w:rsidTr="00465909">
        <w:trPr>
          <w:trHeight w:val="778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85AF" w14:textId="77777777" w:rsidR="00465909" w:rsidRDefault="00465909" w:rsidP="0046590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6A1C" w14:textId="77777777" w:rsidR="00465909" w:rsidRDefault="00465909" w:rsidP="0046590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465909" w:rsidRPr="00134370" w14:paraId="67D7DF47" w14:textId="77777777" w:rsidTr="00465909">
        <w:trPr>
          <w:trHeight w:val="76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15CB" w14:textId="77777777" w:rsidR="00465909" w:rsidRDefault="00465909" w:rsidP="0046590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D114" w14:textId="77777777" w:rsidR="00465909" w:rsidRDefault="00465909" w:rsidP="0046590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465909" w:rsidRPr="00134370" w14:paraId="50937642" w14:textId="77777777" w:rsidTr="00465909">
        <w:trPr>
          <w:trHeight w:val="778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A006" w14:textId="77777777" w:rsidR="00465909" w:rsidRDefault="00465909" w:rsidP="0046590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0256" w14:textId="77777777" w:rsidR="00465909" w:rsidRDefault="00465909" w:rsidP="0046590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E5CA732" w14:textId="77777777" w:rsidR="00B545F4" w:rsidRPr="00B17037" w:rsidRDefault="00B545F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</w:p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B7D41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363FE43" w14:textId="0B1B8613" w:rsidR="00FB1762" w:rsidRDefault="00FB1762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 xml:space="preserve">12. 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FB1762">
        <w:rPr>
          <w:rFonts w:ascii="Cambria" w:hAnsi="Cambria" w:cs="Tahoma"/>
          <w:sz w:val="22"/>
          <w:szCs w:val="22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r. poz. 835</w:t>
      </w:r>
      <w:r w:rsidR="00E55B2F">
        <w:rPr>
          <w:rFonts w:ascii="Cambria" w:hAnsi="Cambria" w:cs="Tahoma"/>
          <w:sz w:val="22"/>
          <w:szCs w:val="22"/>
          <w:lang w:eastAsia="pl-PL"/>
        </w:rPr>
        <w:t xml:space="preserve"> z </w:t>
      </w:r>
      <w:proofErr w:type="spellStart"/>
      <w:r w:rsidR="00E55B2F">
        <w:rPr>
          <w:rFonts w:ascii="Cambria" w:hAnsi="Cambria" w:cs="Tahoma"/>
          <w:sz w:val="22"/>
          <w:szCs w:val="22"/>
          <w:lang w:eastAsia="pl-PL"/>
        </w:rPr>
        <w:t>pozn</w:t>
      </w:r>
      <w:proofErr w:type="spellEnd"/>
      <w:r w:rsidR="00E55B2F">
        <w:rPr>
          <w:rFonts w:ascii="Cambria" w:hAnsi="Cambria" w:cs="Tahoma"/>
          <w:sz w:val="22"/>
          <w:szCs w:val="22"/>
          <w:lang w:eastAsia="pl-PL"/>
        </w:rPr>
        <w:t xml:space="preserve">. </w:t>
      </w:r>
      <w:proofErr w:type="spellStart"/>
      <w:r w:rsidR="00E55B2F">
        <w:rPr>
          <w:rFonts w:ascii="Cambria" w:hAnsi="Cambria" w:cs="Tahoma"/>
          <w:sz w:val="22"/>
          <w:szCs w:val="22"/>
          <w:lang w:eastAsia="pl-PL"/>
        </w:rPr>
        <w:t>zm</w:t>
      </w:r>
      <w:proofErr w:type="spellEnd"/>
      <w:r w:rsidRPr="00FB1762">
        <w:rPr>
          <w:rFonts w:ascii="Cambria" w:hAnsi="Cambria" w:cs="Tahoma"/>
          <w:sz w:val="22"/>
          <w:szCs w:val="22"/>
          <w:lang w:eastAsia="pl-PL"/>
        </w:rPr>
        <w:t>).</w:t>
      </w:r>
    </w:p>
    <w:p w14:paraId="46958051" w14:textId="02AF8D21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FB1762">
        <w:rPr>
          <w:rFonts w:ascii="Cambria" w:hAnsi="Cambria" w:cs="Tahoma"/>
          <w:sz w:val="22"/>
          <w:szCs w:val="22"/>
          <w:lang w:eastAsia="pl-PL"/>
        </w:rPr>
        <w:t>3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jest:</w:t>
      </w:r>
    </w:p>
    <w:p w14:paraId="70686FED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7B1C3412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FB1762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192BD5CF" w:rsidR="001E6C0A" w:rsidRDefault="001E6C0A" w:rsidP="00FB176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C41344F" w14:textId="04069552" w:rsidR="001E6C0A" w:rsidRPr="00B17037" w:rsidRDefault="001E6C0A" w:rsidP="00FB1762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2" w:name="_Hlk60047166"/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1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6712D430" w14:textId="77777777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0"/>
    <w:bookmarkEnd w:id="2"/>
    <w:p w14:paraId="22613428" w14:textId="41B613AE" w:rsidR="001E6C0A" w:rsidRPr="00FB1762" w:rsidRDefault="001E6C0A" w:rsidP="00F6648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1E6C0A" w:rsidRPr="00FB1762" w:rsidSect="004659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 w:code="9"/>
      <w:pgMar w:top="1386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04628" w14:textId="77777777" w:rsidR="00662046" w:rsidRDefault="00662046">
      <w:r>
        <w:separator/>
      </w:r>
    </w:p>
  </w:endnote>
  <w:endnote w:type="continuationSeparator" w:id="0">
    <w:p w14:paraId="0C392413" w14:textId="77777777" w:rsidR="00662046" w:rsidRDefault="0066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7EE4A" w14:textId="77777777" w:rsidR="00662046" w:rsidRDefault="00662046">
      <w:r>
        <w:separator/>
      </w:r>
    </w:p>
  </w:footnote>
  <w:footnote w:type="continuationSeparator" w:id="0">
    <w:p w14:paraId="77030293" w14:textId="77777777" w:rsidR="00662046" w:rsidRDefault="00662046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67D7DA7"/>
    <w:multiLevelType w:val="hybridMultilevel"/>
    <w:tmpl w:val="C11837FE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5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8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9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3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4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7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2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7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0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2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3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7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8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9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2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3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8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3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15427804">
    <w:abstractNumId w:val="2"/>
  </w:num>
  <w:num w:numId="2" w16cid:durableId="335233216">
    <w:abstractNumId w:val="9"/>
  </w:num>
  <w:num w:numId="3" w16cid:durableId="1480656953">
    <w:abstractNumId w:val="10"/>
  </w:num>
  <w:num w:numId="4" w16cid:durableId="836044784">
    <w:abstractNumId w:val="129"/>
  </w:num>
  <w:num w:numId="5" w16cid:durableId="581186995">
    <w:abstractNumId w:val="108"/>
  </w:num>
  <w:num w:numId="6" w16cid:durableId="443768429">
    <w:abstractNumId w:val="119"/>
  </w:num>
  <w:num w:numId="7" w16cid:durableId="1523738226">
    <w:abstractNumId w:val="60"/>
  </w:num>
  <w:num w:numId="8" w16cid:durableId="379520344">
    <w:abstractNumId w:val="88"/>
  </w:num>
  <w:num w:numId="9" w16cid:durableId="1481773889">
    <w:abstractNumId w:val="63"/>
  </w:num>
  <w:num w:numId="10" w16cid:durableId="747844383">
    <w:abstractNumId w:val="0"/>
  </w:num>
  <w:num w:numId="11" w16cid:durableId="1492599185">
    <w:abstractNumId w:val="91"/>
  </w:num>
  <w:num w:numId="12" w16cid:durableId="1511528073">
    <w:abstractNumId w:val="84"/>
  </w:num>
  <w:num w:numId="13" w16cid:durableId="183332660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37601823">
    <w:abstractNumId w:val="121"/>
    <w:lvlOverride w:ilvl="0">
      <w:startOverride w:val="1"/>
    </w:lvlOverride>
  </w:num>
  <w:num w:numId="15" w16cid:durableId="1051199171">
    <w:abstractNumId w:val="110"/>
    <w:lvlOverride w:ilvl="0">
      <w:startOverride w:val="1"/>
    </w:lvlOverride>
  </w:num>
  <w:num w:numId="16" w16cid:durableId="1911647034">
    <w:abstractNumId w:val="87"/>
    <w:lvlOverride w:ilvl="0">
      <w:startOverride w:val="1"/>
    </w:lvlOverride>
  </w:num>
  <w:num w:numId="17" w16cid:durableId="1642613121">
    <w:abstractNumId w:val="110"/>
  </w:num>
  <w:num w:numId="18" w16cid:durableId="1883780846">
    <w:abstractNumId w:val="87"/>
  </w:num>
  <w:num w:numId="19" w16cid:durableId="1402101207">
    <w:abstractNumId w:val="57"/>
  </w:num>
  <w:num w:numId="20" w16cid:durableId="245695863">
    <w:abstractNumId w:val="102"/>
  </w:num>
  <w:num w:numId="21" w16cid:durableId="1446273055">
    <w:abstractNumId w:val="41"/>
  </w:num>
  <w:num w:numId="22" w16cid:durableId="1544173146">
    <w:abstractNumId w:val="69"/>
  </w:num>
  <w:num w:numId="23" w16cid:durableId="834683807">
    <w:abstractNumId w:val="58"/>
  </w:num>
  <w:num w:numId="24" w16cid:durableId="1998074573">
    <w:abstractNumId w:val="105"/>
  </w:num>
  <w:num w:numId="25" w16cid:durableId="122694491">
    <w:abstractNumId w:val="123"/>
  </w:num>
  <w:num w:numId="26" w16cid:durableId="2001810496">
    <w:abstractNumId w:val="36"/>
  </w:num>
  <w:num w:numId="27" w16cid:durableId="1779910374">
    <w:abstractNumId w:val="95"/>
  </w:num>
  <w:num w:numId="28" w16cid:durableId="597177873">
    <w:abstractNumId w:val="39"/>
  </w:num>
  <w:num w:numId="29" w16cid:durableId="381289990">
    <w:abstractNumId w:val="117"/>
  </w:num>
  <w:num w:numId="30" w16cid:durableId="1258557965">
    <w:abstractNumId w:val="107"/>
  </w:num>
  <w:num w:numId="31" w16cid:durableId="963345051">
    <w:abstractNumId w:val="112"/>
  </w:num>
  <w:num w:numId="32" w16cid:durableId="1144783844">
    <w:abstractNumId w:val="85"/>
  </w:num>
  <w:num w:numId="33" w16cid:durableId="264732469">
    <w:abstractNumId w:val="78"/>
  </w:num>
  <w:num w:numId="34" w16cid:durableId="1485731745">
    <w:abstractNumId w:val="99"/>
  </w:num>
  <w:num w:numId="35" w16cid:durableId="2048946521">
    <w:abstractNumId w:val="71"/>
  </w:num>
  <w:num w:numId="36" w16cid:durableId="1694768198">
    <w:abstractNumId w:val="143"/>
  </w:num>
  <w:num w:numId="37" w16cid:durableId="536357646">
    <w:abstractNumId w:val="77"/>
  </w:num>
  <w:num w:numId="38" w16cid:durableId="1439062946">
    <w:abstractNumId w:val="37"/>
  </w:num>
  <w:num w:numId="39" w16cid:durableId="31614435">
    <w:abstractNumId w:val="134"/>
  </w:num>
  <w:num w:numId="40" w16cid:durableId="253705414">
    <w:abstractNumId w:val="128"/>
  </w:num>
  <w:num w:numId="41" w16cid:durableId="673999539">
    <w:abstractNumId w:val="120"/>
  </w:num>
  <w:num w:numId="42" w16cid:durableId="355497901">
    <w:abstractNumId w:val="49"/>
  </w:num>
  <w:num w:numId="43" w16cid:durableId="205800214">
    <w:abstractNumId w:val="80"/>
  </w:num>
  <w:num w:numId="44" w16cid:durableId="842622729">
    <w:abstractNumId w:val="55"/>
  </w:num>
  <w:num w:numId="45" w16cid:durableId="133062449">
    <w:abstractNumId w:val="135"/>
  </w:num>
  <w:num w:numId="46" w16cid:durableId="2066950493">
    <w:abstractNumId w:val="8"/>
  </w:num>
  <w:num w:numId="47" w16cid:durableId="1609120888">
    <w:abstractNumId w:val="11"/>
  </w:num>
  <w:num w:numId="48" w16cid:durableId="522207399">
    <w:abstractNumId w:val="12"/>
  </w:num>
  <w:num w:numId="49" w16cid:durableId="2002002981">
    <w:abstractNumId w:val="15"/>
  </w:num>
  <w:num w:numId="50" w16cid:durableId="1115637703">
    <w:abstractNumId w:val="18"/>
  </w:num>
  <w:num w:numId="51" w16cid:durableId="1892155874">
    <w:abstractNumId w:val="20"/>
  </w:num>
  <w:num w:numId="52" w16cid:durableId="841042524">
    <w:abstractNumId w:val="21"/>
  </w:num>
  <w:num w:numId="53" w16cid:durableId="419302369">
    <w:abstractNumId w:val="24"/>
  </w:num>
  <w:num w:numId="54" w16cid:durableId="1053195537">
    <w:abstractNumId w:val="25"/>
  </w:num>
  <w:num w:numId="55" w16cid:durableId="23289078">
    <w:abstractNumId w:val="26"/>
  </w:num>
  <w:num w:numId="56" w16cid:durableId="1991472830">
    <w:abstractNumId w:val="27"/>
  </w:num>
  <w:num w:numId="57" w16cid:durableId="644503810">
    <w:abstractNumId w:val="28"/>
  </w:num>
  <w:num w:numId="58" w16cid:durableId="1300038759">
    <w:abstractNumId w:val="29"/>
  </w:num>
  <w:num w:numId="59" w16cid:durableId="1779327759">
    <w:abstractNumId w:val="30"/>
  </w:num>
  <w:num w:numId="60" w16cid:durableId="756049832">
    <w:abstractNumId w:val="31"/>
  </w:num>
  <w:num w:numId="61" w16cid:durableId="118620194">
    <w:abstractNumId w:val="32"/>
  </w:num>
  <w:num w:numId="62" w16cid:durableId="733695806">
    <w:abstractNumId w:val="33"/>
  </w:num>
  <w:num w:numId="63" w16cid:durableId="543637745">
    <w:abstractNumId w:val="34"/>
  </w:num>
  <w:num w:numId="64" w16cid:durableId="2100758301">
    <w:abstractNumId w:val="103"/>
  </w:num>
  <w:num w:numId="65" w16cid:durableId="1276447998">
    <w:abstractNumId w:val="68"/>
  </w:num>
  <w:num w:numId="66" w16cid:durableId="696125903">
    <w:abstractNumId w:val="72"/>
  </w:num>
  <w:num w:numId="67" w16cid:durableId="134378500">
    <w:abstractNumId w:val="106"/>
  </w:num>
  <w:num w:numId="68" w16cid:durableId="1784299003">
    <w:abstractNumId w:val="47"/>
  </w:num>
  <w:num w:numId="69" w16cid:durableId="806168209">
    <w:abstractNumId w:val="140"/>
  </w:num>
  <w:num w:numId="70" w16cid:durableId="952631947">
    <w:abstractNumId w:val="139"/>
  </w:num>
  <w:num w:numId="71" w16cid:durableId="447162950">
    <w:abstractNumId w:val="89"/>
  </w:num>
  <w:num w:numId="72" w16cid:durableId="1709835958">
    <w:abstractNumId w:val="79"/>
  </w:num>
  <w:num w:numId="73" w16cid:durableId="220020210">
    <w:abstractNumId w:val="82"/>
  </w:num>
  <w:num w:numId="74" w16cid:durableId="770392551">
    <w:abstractNumId w:val="65"/>
  </w:num>
  <w:num w:numId="75" w16cid:durableId="421756482">
    <w:abstractNumId w:val="70"/>
  </w:num>
  <w:num w:numId="76" w16cid:durableId="440343931">
    <w:abstractNumId w:val="116"/>
  </w:num>
  <w:num w:numId="77" w16cid:durableId="626856288">
    <w:abstractNumId w:val="98"/>
  </w:num>
  <w:num w:numId="78" w16cid:durableId="65348610">
    <w:abstractNumId w:val="142"/>
  </w:num>
  <w:num w:numId="79" w16cid:durableId="270404197">
    <w:abstractNumId w:val="131"/>
  </w:num>
  <w:num w:numId="80" w16cid:durableId="1955364135">
    <w:abstractNumId w:val="109"/>
  </w:num>
  <w:num w:numId="81" w16cid:durableId="1880045371">
    <w:abstractNumId w:val="118"/>
  </w:num>
  <w:num w:numId="82" w16cid:durableId="1590190790">
    <w:abstractNumId w:val="141"/>
  </w:num>
  <w:num w:numId="83" w16cid:durableId="461651304">
    <w:abstractNumId w:val="81"/>
  </w:num>
  <w:num w:numId="84" w16cid:durableId="1083457647">
    <w:abstractNumId w:val="104"/>
  </w:num>
  <w:num w:numId="85" w16cid:durableId="1190991917">
    <w:abstractNumId w:val="93"/>
  </w:num>
  <w:num w:numId="86" w16cid:durableId="1115248691">
    <w:abstractNumId w:val="92"/>
  </w:num>
  <w:num w:numId="87" w16cid:durableId="623541515">
    <w:abstractNumId w:val="137"/>
  </w:num>
  <w:num w:numId="88" w16cid:durableId="485318231">
    <w:abstractNumId w:val="54"/>
  </w:num>
  <w:num w:numId="89" w16cid:durableId="2028746263">
    <w:abstractNumId w:val="67"/>
  </w:num>
  <w:num w:numId="90" w16cid:durableId="376399494">
    <w:abstractNumId w:val="97"/>
  </w:num>
  <w:num w:numId="91" w16cid:durableId="899289402">
    <w:abstractNumId w:val="56"/>
  </w:num>
  <w:num w:numId="92" w16cid:durableId="1499804396">
    <w:abstractNumId w:val="74"/>
  </w:num>
  <w:num w:numId="93" w16cid:durableId="739015679">
    <w:abstractNumId w:val="64"/>
  </w:num>
  <w:num w:numId="94" w16cid:durableId="2010325310">
    <w:abstractNumId w:val="40"/>
  </w:num>
  <w:num w:numId="95" w16cid:durableId="1223754172">
    <w:abstractNumId w:val="126"/>
  </w:num>
  <w:num w:numId="96" w16cid:durableId="39941887">
    <w:abstractNumId w:val="111"/>
  </w:num>
  <w:num w:numId="97" w16cid:durableId="648290261">
    <w:abstractNumId w:val="73"/>
  </w:num>
  <w:num w:numId="98" w16cid:durableId="816068127">
    <w:abstractNumId w:val="59"/>
  </w:num>
  <w:num w:numId="99" w16cid:durableId="1922136936">
    <w:abstractNumId w:val="75"/>
  </w:num>
  <w:num w:numId="100" w16cid:durableId="2061972983">
    <w:abstractNumId w:val="125"/>
  </w:num>
  <w:num w:numId="101" w16cid:durableId="1726295425">
    <w:abstractNumId w:val="138"/>
  </w:num>
  <w:num w:numId="102" w16cid:durableId="1456945746">
    <w:abstractNumId w:val="122"/>
  </w:num>
  <w:num w:numId="103" w16cid:durableId="1467504155">
    <w:abstractNumId w:val="115"/>
  </w:num>
  <w:num w:numId="104" w16cid:durableId="1183013445">
    <w:abstractNumId w:val="90"/>
  </w:num>
  <w:num w:numId="105" w16cid:durableId="680200756">
    <w:abstractNumId w:val="48"/>
  </w:num>
  <w:num w:numId="106" w16cid:durableId="1490512611">
    <w:abstractNumId w:val="113"/>
  </w:num>
  <w:num w:numId="107" w16cid:durableId="1979530478">
    <w:abstractNumId w:val="38"/>
  </w:num>
  <w:num w:numId="108" w16cid:durableId="2106686285">
    <w:abstractNumId w:val="52"/>
  </w:num>
  <w:num w:numId="109" w16cid:durableId="1967392470">
    <w:abstractNumId w:val="42"/>
  </w:num>
  <w:num w:numId="110" w16cid:durableId="556815574">
    <w:abstractNumId w:val="136"/>
  </w:num>
  <w:num w:numId="111" w16cid:durableId="1079668019">
    <w:abstractNumId w:val="100"/>
  </w:num>
  <w:num w:numId="112" w16cid:durableId="1773471351">
    <w:abstractNumId w:val="62"/>
  </w:num>
  <w:num w:numId="113" w16cid:durableId="464128209">
    <w:abstractNumId w:val="114"/>
  </w:num>
  <w:num w:numId="114" w16cid:durableId="421217990">
    <w:abstractNumId w:val="127"/>
  </w:num>
  <w:num w:numId="115" w16cid:durableId="2010676346">
    <w:abstractNumId w:val="46"/>
  </w:num>
  <w:num w:numId="116" w16cid:durableId="125128096">
    <w:abstractNumId w:val="101"/>
  </w:num>
  <w:num w:numId="117" w16cid:durableId="748842568">
    <w:abstractNumId w:val="44"/>
  </w:num>
  <w:num w:numId="118" w16cid:durableId="2100632600">
    <w:abstractNumId w:val="132"/>
  </w:num>
  <w:num w:numId="119" w16cid:durableId="1583098921">
    <w:abstractNumId w:val="51"/>
  </w:num>
  <w:num w:numId="120" w16cid:durableId="591089022">
    <w:abstractNumId w:val="1"/>
  </w:num>
  <w:num w:numId="121" w16cid:durableId="466433454">
    <w:abstractNumId w:val="3"/>
  </w:num>
  <w:num w:numId="122" w16cid:durableId="437257244">
    <w:abstractNumId w:val="83"/>
  </w:num>
  <w:num w:numId="123" w16cid:durableId="1458911356">
    <w:abstractNumId w:val="86"/>
  </w:num>
  <w:num w:numId="124" w16cid:durableId="805049663">
    <w:abstractNumId w:val="133"/>
  </w:num>
  <w:num w:numId="125" w16cid:durableId="223175586">
    <w:abstractNumId w:val="53"/>
  </w:num>
  <w:num w:numId="126" w16cid:durableId="1349210475">
    <w:abstractNumId w:val="43"/>
  </w:num>
  <w:num w:numId="127" w16cid:durableId="218782121">
    <w:abstractNumId w:val="50"/>
  </w:num>
  <w:num w:numId="128" w16cid:durableId="1436754186">
    <w:abstractNumId w:val="66"/>
  </w:num>
  <w:num w:numId="129" w16cid:durableId="1938245074">
    <w:abstractNumId w:val="45"/>
  </w:num>
  <w:num w:numId="130" w16cid:durableId="1290940461">
    <w:abstractNumId w:val="130"/>
  </w:num>
  <w:num w:numId="131" w16cid:durableId="607002335">
    <w:abstractNumId w:val="124"/>
  </w:num>
  <w:num w:numId="132" w16cid:durableId="1485662114">
    <w:abstractNumId w:val="96"/>
  </w:num>
  <w:num w:numId="133" w16cid:durableId="571745430">
    <w:abstractNumId w:val="76"/>
  </w:num>
  <w:num w:numId="134" w16cid:durableId="230894713">
    <w:abstractNumId w:val="94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74"/>
    <w:rsid w:val="0004242A"/>
    <w:rsid w:val="00043C5C"/>
    <w:rsid w:val="00044100"/>
    <w:rsid w:val="00045429"/>
    <w:rsid w:val="00046825"/>
    <w:rsid w:val="00046AA8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99C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29B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53F9"/>
    <w:rsid w:val="0046590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6412"/>
    <w:rsid w:val="00510C12"/>
    <w:rsid w:val="00511815"/>
    <w:rsid w:val="005138EE"/>
    <w:rsid w:val="00514416"/>
    <w:rsid w:val="005146ED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87BFF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046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67C35"/>
    <w:rsid w:val="00770D9C"/>
    <w:rsid w:val="00771232"/>
    <w:rsid w:val="00771E88"/>
    <w:rsid w:val="007731AD"/>
    <w:rsid w:val="007741B1"/>
    <w:rsid w:val="007757F6"/>
    <w:rsid w:val="00775BA9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905"/>
    <w:rsid w:val="007D3991"/>
    <w:rsid w:val="007D4130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E7764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2661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1AA3"/>
    <w:rsid w:val="00B221B2"/>
    <w:rsid w:val="00B232CB"/>
    <w:rsid w:val="00B23B55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20A4"/>
    <w:rsid w:val="00C929C9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25CA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3D3E"/>
    <w:rsid w:val="00DC50C5"/>
    <w:rsid w:val="00DC7B7D"/>
    <w:rsid w:val="00DD0092"/>
    <w:rsid w:val="00DD1DE8"/>
    <w:rsid w:val="00DD255C"/>
    <w:rsid w:val="00DD2583"/>
    <w:rsid w:val="00DD29F5"/>
    <w:rsid w:val="00DD35ED"/>
    <w:rsid w:val="00DD3D69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A57"/>
    <w:rsid w:val="00E02E5E"/>
    <w:rsid w:val="00E036D1"/>
    <w:rsid w:val="00E05DEA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B2F"/>
    <w:rsid w:val="00E55FDB"/>
    <w:rsid w:val="00E60E87"/>
    <w:rsid w:val="00E610EA"/>
    <w:rsid w:val="00E62BDB"/>
    <w:rsid w:val="00E7084A"/>
    <w:rsid w:val="00E7097B"/>
    <w:rsid w:val="00E7112A"/>
    <w:rsid w:val="00E7343E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371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648A"/>
    <w:rsid w:val="00F677FD"/>
    <w:rsid w:val="00F704E6"/>
    <w:rsid w:val="00F705CD"/>
    <w:rsid w:val="00F74B29"/>
    <w:rsid w:val="00F75AF0"/>
    <w:rsid w:val="00F767F6"/>
    <w:rsid w:val="00F774C4"/>
    <w:rsid w:val="00F83340"/>
    <w:rsid w:val="00F8361F"/>
    <w:rsid w:val="00F836E2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762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60D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3AD92-80A4-4526-A2CB-EA91D38E2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1278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Justyna Brzęczek</cp:lastModifiedBy>
  <cp:revision>6</cp:revision>
  <cp:lastPrinted>2022-06-27T10:12:00Z</cp:lastPrinted>
  <dcterms:created xsi:type="dcterms:W3CDTF">2022-11-07T14:01:00Z</dcterms:created>
  <dcterms:modified xsi:type="dcterms:W3CDTF">2026-03-03T12:45:00Z</dcterms:modified>
</cp:coreProperties>
</file>